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8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30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低碳产品评价方法与要求  薄板坯连铸连轧热轧钢带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仿宋_GB2312"/>
                <w:bCs/>
                <w:color w:val="000000"/>
                <w:szCs w:val="21"/>
              </w:rPr>
              <w:t>北京国金衡信认证有限公司、</w:t>
            </w:r>
            <w:r>
              <w:rPr>
                <w:rFonts w:hint="eastAsia" w:ascii="宋体" w:hAnsi="宋体" w:cs="仿宋_GB2312"/>
                <w:bCs/>
                <w:color w:val="000000"/>
                <w:szCs w:val="21"/>
                <w:highlight w:val="none"/>
              </w:rPr>
              <w:t>中国钢研科技集团有限公司</w:t>
            </w:r>
            <w:r>
              <w:rPr>
                <w:rFonts w:hint="eastAsia" w:ascii="宋体" w:hAnsi="宋体" w:cs="仿宋_GB2312"/>
                <w:bCs/>
                <w:color w:val="000000"/>
                <w:szCs w:val="21"/>
              </w:rPr>
              <w:t>、北京</w:t>
            </w:r>
            <w:r>
              <w:rPr>
                <w:rFonts w:hint="eastAsia" w:ascii="宋体" w:hAnsi="宋体"/>
                <w:szCs w:val="21"/>
              </w:rPr>
              <w:t>国建联信认证中心有限公司、</w:t>
            </w:r>
            <w:r>
              <w:rPr>
                <w:rFonts w:hint="eastAsia"/>
              </w:rPr>
              <w:t>马鞍山钢铁股份有限公司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spacing w:before="60" w:line="36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2016RB002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spacing w:before="60" w:line="360" w:lineRule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olor w:val="000000"/>
                <w:szCs w:val="21"/>
              </w:rPr>
              <w:t>王 刚、李春宇、李洪福、林晓川、</w:t>
            </w:r>
            <w:r>
              <w:rPr>
                <w:rFonts w:hint="eastAsia" w:ascii="宋体" w:hAnsi="宋体"/>
                <w:szCs w:val="21"/>
              </w:rPr>
              <w:t>周和敏、郦秀萍、韩光辉、谢飞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15011460801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Lxc2008lxc@163.com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 xml:space="preserve"> 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 xml:space="preserve"> 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 xml:space="preserve"> 日至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8" w:hRule="atLeast"/>
          <w:jc w:val="center"/>
        </w:trPr>
        <w:tc>
          <w:tcPr>
            <w:tcW w:w="9656" w:type="dxa"/>
            <w:gridSpan w:val="4"/>
            <w:vAlign w:val="top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  <w:vAlign w:val="top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758" w:right="1418" w:bottom="1758" w:left="1418" w:header="851" w:footer="1134" w:gutter="0"/>
      <w:pgNumType w:start="1"/>
      <w:cols w:space="720" w:num="1"/>
      <w:titlePg/>
      <w:docGrid w:linePitch="291" w:charSpace="-3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2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2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framePr w:wrap="around" w:vAnchor="text" w:hAnchor="margin" w:xAlign="center" w:y="1"/>
      <w:rPr>
        <w:rStyle w:val="112"/>
      </w:rPr>
    </w:pPr>
    <w:r>
      <w:fldChar w:fldCharType="begin"/>
    </w:r>
    <w:r>
      <w:rPr>
        <w:rStyle w:val="112"/>
      </w:rPr>
      <w:instrText xml:space="preserve">PAGE  </w:instrText>
    </w:r>
    <w:r>
      <w:fldChar w:fldCharType="separate"/>
    </w:r>
    <w:r>
      <w:fldChar w:fldCharType="end"/>
    </w:r>
  </w:p>
  <w:p>
    <w:pPr>
      <w:pStyle w:val="62"/>
      <w:ind w:right="360"/>
      <w:rPr>
        <w:rStyle w:val="1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9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9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0000004"/>
    <w:multiLevelType w:val="multilevel"/>
    <w:tmpl w:val="00000004"/>
    <w:lvl w:ilvl="0" w:tentative="0">
      <w:start w:val="1"/>
      <w:numFmt w:val="none"/>
      <w:pStyle w:val="48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5"/>
    <w:multiLevelType w:val="multilevel"/>
    <w:tmpl w:val="00000005"/>
    <w:lvl w:ilvl="0" w:tentative="0">
      <w:start w:val="1"/>
      <w:numFmt w:val="decimal"/>
      <w:pStyle w:val="10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>
    <w:nsid w:val="00000008"/>
    <w:multiLevelType w:val="multilevel"/>
    <w:tmpl w:val="00000008"/>
    <w:lvl w:ilvl="0" w:tentative="0">
      <w:start w:val="1"/>
      <w:numFmt w:val="decimal"/>
      <w:pStyle w:val="10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000000A"/>
    <w:multiLevelType w:val="multilevel"/>
    <w:tmpl w:val="0000000A"/>
    <w:lvl w:ilvl="0" w:tentative="0">
      <w:start w:val="1"/>
      <w:numFmt w:val="none"/>
      <w:pStyle w:val="6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3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0000000B"/>
    <w:multiLevelType w:val="multilevel"/>
    <w:tmpl w:val="0000000B"/>
    <w:lvl w:ilvl="0" w:tentative="0">
      <w:start w:val="1"/>
      <w:numFmt w:val="upperLetter"/>
      <w:pStyle w:val="83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5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0000000E"/>
    <w:multiLevelType w:val="multilevel"/>
    <w:tmpl w:val="0000000E"/>
    <w:lvl w:ilvl="0" w:tentative="0">
      <w:start w:val="1"/>
      <w:numFmt w:val="none"/>
      <w:pStyle w:val="87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7">
    <w:nsid w:val="0000000F"/>
    <w:multiLevelType w:val="multilevel"/>
    <w:tmpl w:val="0000000F"/>
    <w:lvl w:ilvl="0" w:tentative="0">
      <w:start w:val="1"/>
      <w:numFmt w:val="none"/>
      <w:pStyle w:val="104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00000012"/>
    <w:multiLevelType w:val="multilevel"/>
    <w:tmpl w:val="00000012"/>
    <w:lvl w:ilvl="0" w:tentative="0">
      <w:start w:val="1"/>
      <w:numFmt w:val="none"/>
      <w:pStyle w:val="86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00000013"/>
    <w:multiLevelType w:val="multilevel"/>
    <w:tmpl w:val="00000013"/>
    <w:lvl w:ilvl="0" w:tentative="0">
      <w:start w:val="1"/>
      <w:numFmt w:val="none"/>
      <w:pStyle w:val="103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96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E1C5B"/>
    <w:rsid w:val="17383AF3"/>
    <w:rsid w:val="1E4C206C"/>
    <w:rsid w:val="2CE67CD0"/>
    <w:rsid w:val="5C264636"/>
    <w:rsid w:val="6D9647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6">
    <w:name w:val="Default Paragraph Font"/>
    <w:uiPriority w:val="0"/>
  </w:style>
  <w:style w:type="table" w:default="1" w:styleId="3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0"/>
  </w:style>
  <w:style w:type="paragraph" w:styleId="12">
    <w:name w:val="toc 6"/>
    <w:basedOn w:val="13"/>
    <w:next w:val="1"/>
    <w:qFormat/>
    <w:uiPriority w:val="0"/>
  </w:style>
  <w:style w:type="paragraph" w:styleId="13">
    <w:name w:val="toc 5"/>
    <w:basedOn w:val="14"/>
    <w:next w:val="1"/>
    <w:uiPriority w:val="0"/>
  </w:style>
  <w:style w:type="paragraph" w:styleId="14">
    <w:name w:val="toc 4"/>
    <w:basedOn w:val="15"/>
    <w:next w:val="1"/>
    <w:uiPriority w:val="0"/>
  </w:style>
  <w:style w:type="paragraph" w:styleId="15">
    <w:name w:val="toc 3"/>
    <w:basedOn w:val="16"/>
    <w:next w:val="1"/>
    <w:qFormat/>
    <w:uiPriority w:val="0"/>
  </w:style>
  <w:style w:type="paragraph" w:styleId="16">
    <w:name w:val="toc 2"/>
    <w:basedOn w:val="17"/>
    <w:next w:val="1"/>
    <w:uiPriority w:val="0"/>
  </w:style>
  <w:style w:type="paragraph" w:styleId="17">
    <w:name w:val="toc 1"/>
    <w:next w:val="1"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annotation text"/>
    <w:basedOn w:val="1"/>
    <w:link w:val="31"/>
    <w:qFormat/>
    <w:uiPriority w:val="0"/>
    <w:pPr>
      <w:jc w:val="left"/>
    </w:pPr>
    <w:rPr>
      <w:kern w:val="2"/>
      <w:sz w:val="21"/>
    </w:rPr>
  </w:style>
  <w:style w:type="paragraph" w:styleId="19">
    <w:name w:val="Body Text"/>
    <w:basedOn w:val="1"/>
    <w:uiPriority w:val="0"/>
    <w:pPr>
      <w:spacing w:after="120"/>
    </w:pPr>
  </w:style>
  <w:style w:type="paragraph" w:styleId="20">
    <w:name w:val="toc 8"/>
    <w:basedOn w:val="11"/>
    <w:next w:val="1"/>
    <w:uiPriority w:val="0"/>
  </w:style>
  <w:style w:type="paragraph" w:styleId="21">
    <w:name w:val="footer"/>
    <w:basedOn w:val="1"/>
    <w:link w:val="33"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kern w:val="2"/>
      <w:sz w:val="18"/>
      <w:szCs w:val="18"/>
    </w:rPr>
  </w:style>
  <w:style w:type="paragraph" w:styleId="22">
    <w:name w:val="header"/>
    <w:basedOn w:val="1"/>
    <w:link w:val="3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  <w:lang w:val="en-US" w:eastAsia="zh-CN" w:bidi="ar-SA"/>
    </w:rPr>
  </w:style>
  <w:style w:type="paragraph" w:styleId="23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24">
    <w:name w:val="toc 9"/>
    <w:basedOn w:val="20"/>
    <w:next w:val="1"/>
    <w:qFormat/>
    <w:uiPriority w:val="0"/>
  </w:style>
  <w:style w:type="paragraph" w:styleId="25">
    <w:name w:val="Title"/>
    <w:basedOn w:val="1"/>
    <w:link w:val="35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character" w:styleId="27">
    <w:name w:val="FollowedHyperlink"/>
    <w:basedOn w:val="26"/>
    <w:qFormat/>
    <w:uiPriority w:val="0"/>
    <w:rPr>
      <w:color w:val="2E85D6"/>
      <w:u w:val="none"/>
    </w:rPr>
  </w:style>
  <w:style w:type="character" w:styleId="28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</w:rPr>
  </w:style>
  <w:style w:type="character" w:styleId="29">
    <w:name w:val="footnote reference"/>
    <w:qFormat/>
    <w:uiPriority w:val="0"/>
    <w:rPr>
      <w:vertAlign w:val="superscript"/>
    </w:rPr>
  </w:style>
  <w:style w:type="character" w:customStyle="1" w:styleId="31">
    <w:name w:val="批注文字 Char"/>
    <w:basedOn w:val="26"/>
    <w:link w:val="18"/>
    <w:semiHidden/>
    <w:qFormat/>
    <w:uiPriority w:val="0"/>
    <w:rPr>
      <w:kern w:val="2"/>
      <w:sz w:val="21"/>
    </w:rPr>
  </w:style>
  <w:style w:type="paragraph" w:customStyle="1" w:styleId="32">
    <w:name w:val="批注框文本1"/>
    <w:basedOn w:val="1"/>
    <w:qFormat/>
    <w:uiPriority w:val="0"/>
    <w:rPr>
      <w:sz w:val="18"/>
      <w:szCs w:val="18"/>
    </w:rPr>
  </w:style>
  <w:style w:type="character" w:customStyle="1" w:styleId="33">
    <w:name w:val="页脚 Char"/>
    <w:link w:val="21"/>
    <w:semiHidden/>
    <w:qFormat/>
    <w:uiPriority w:val="0"/>
    <w:rPr>
      <w:kern w:val="2"/>
      <w:sz w:val="18"/>
      <w:szCs w:val="18"/>
    </w:rPr>
  </w:style>
  <w:style w:type="character" w:customStyle="1" w:styleId="34">
    <w:name w:val="页眉 Char"/>
    <w:link w:val="22"/>
    <w:semiHidden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5">
    <w:name w:val="标题 Char"/>
    <w:link w:val="25"/>
    <w:semiHidden/>
    <w:qFormat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paragraph" w:customStyle="1" w:styleId="36">
    <w:name w:val="annotation subject"/>
    <w:basedOn w:val="18"/>
    <w:next w:val="18"/>
    <w:qFormat/>
    <w:uiPriority w:val="0"/>
    <w:rPr>
      <w:b/>
      <w:bCs/>
    </w:rPr>
  </w:style>
  <w:style w:type="paragraph" w:customStyle="1" w:styleId="37">
    <w:name w:val="Normal Indent"/>
    <w:basedOn w:val="1"/>
    <w:qFormat/>
    <w:uiPriority w:val="0"/>
    <w:pPr>
      <w:ind w:firstLine="420"/>
    </w:pPr>
  </w:style>
  <w:style w:type="paragraph" w:customStyle="1" w:styleId="38">
    <w:name w:val="Document Map"/>
    <w:basedOn w:val="1"/>
    <w:qFormat/>
    <w:uiPriority w:val="0"/>
    <w:pPr>
      <w:shd w:val="clear" w:color="auto" w:fill="000080"/>
    </w:pPr>
  </w:style>
  <w:style w:type="paragraph" w:customStyle="1" w:styleId="39">
    <w:name w:val="toa heading"/>
    <w:basedOn w:val="1"/>
    <w:next w:val="1"/>
    <w:qFormat/>
    <w:uiPriority w:val="0"/>
    <w:pPr>
      <w:widowControl/>
      <w:tabs>
        <w:tab w:val="left" w:pos="720"/>
      </w:tabs>
    </w:pPr>
    <w:rPr>
      <w:b/>
      <w:kern w:val="0"/>
      <w:sz w:val="22"/>
    </w:rPr>
  </w:style>
  <w:style w:type="paragraph" w:customStyle="1" w:styleId="40">
    <w:name w:val="Body Text Indent"/>
    <w:basedOn w:val="1"/>
    <w:qFormat/>
    <w:uiPriority w:val="0"/>
    <w:pPr>
      <w:ind w:left="420" w:hanging="420" w:hangingChars="200"/>
    </w:pPr>
  </w:style>
  <w:style w:type="paragraph" w:customStyle="1" w:styleId="41">
    <w:name w:val="HTML Address"/>
    <w:basedOn w:val="1"/>
    <w:qFormat/>
    <w:uiPriority w:val="0"/>
    <w:rPr>
      <w:i/>
      <w:iCs/>
    </w:rPr>
  </w:style>
  <w:style w:type="paragraph" w:customStyle="1" w:styleId="42">
    <w:name w:val="Plain Text"/>
    <w:basedOn w:val="1"/>
    <w:qFormat/>
    <w:uiPriority w:val="0"/>
    <w:rPr>
      <w:rFonts w:ascii="宋体" w:hAnsi="Courier New"/>
      <w:szCs w:val="21"/>
    </w:rPr>
  </w:style>
  <w:style w:type="paragraph" w:customStyle="1" w:styleId="43">
    <w:name w:val="Date"/>
    <w:basedOn w:val="1"/>
    <w:next w:val="1"/>
    <w:qFormat/>
    <w:uiPriority w:val="0"/>
    <w:rPr>
      <w:rFonts w:ascii="黑体" w:eastAsia="黑体"/>
      <w:b/>
    </w:rPr>
  </w:style>
  <w:style w:type="paragraph" w:customStyle="1" w:styleId="4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customStyle="1" w:styleId="45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customStyle="1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段"/>
    <w:link w:val="126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示例"/>
    <w:next w:val="47"/>
    <w:qFormat/>
    <w:uiPriority w:val="0"/>
    <w:pPr>
      <w:numPr>
        <w:ilvl w:val="0"/>
        <w:numId w:val="1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9">
    <w:name w:val="二级无标题条"/>
    <w:basedOn w:val="1"/>
    <w:qFormat/>
    <w:uiPriority w:val="0"/>
    <w:pPr>
      <w:numPr>
        <w:ilvl w:val="3"/>
        <w:numId w:val="2"/>
      </w:numPr>
    </w:pPr>
  </w:style>
  <w:style w:type="paragraph" w:customStyle="1" w:styleId="50">
    <w:name w:val="其他发布部门"/>
    <w:basedOn w:val="51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51">
    <w:name w:val="发布部门"/>
    <w:next w:val="47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52">
    <w:name w:val="标准书眉_偶数页"/>
    <w:basedOn w:val="53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53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54">
    <w:name w:val="附录四级条标题"/>
    <w:basedOn w:val="55"/>
    <w:next w:val="47"/>
    <w:qFormat/>
    <w:uiPriority w:val="0"/>
    <w:pPr>
      <w:numPr>
        <w:numId w:val="0"/>
      </w:numPr>
      <w:outlineLvl w:val="5"/>
    </w:pPr>
  </w:style>
  <w:style w:type="paragraph" w:customStyle="1" w:styleId="55">
    <w:name w:val="附录三级条标题"/>
    <w:basedOn w:val="56"/>
    <w:next w:val="47"/>
    <w:qFormat/>
    <w:uiPriority w:val="0"/>
    <w:pPr>
      <w:numPr>
        <w:numId w:val="0"/>
      </w:numPr>
      <w:outlineLvl w:val="4"/>
    </w:pPr>
  </w:style>
  <w:style w:type="paragraph" w:customStyle="1" w:styleId="56">
    <w:name w:val="附录二级条标题"/>
    <w:basedOn w:val="57"/>
    <w:next w:val="47"/>
    <w:qFormat/>
    <w:uiPriority w:val="0"/>
    <w:pPr>
      <w:numPr>
        <w:numId w:val="0"/>
      </w:numPr>
      <w:outlineLvl w:val="3"/>
    </w:pPr>
  </w:style>
  <w:style w:type="paragraph" w:customStyle="1" w:styleId="57">
    <w:name w:val="附录一级条标题"/>
    <w:basedOn w:val="58"/>
    <w:next w:val="47"/>
    <w:qFormat/>
    <w:uiPriority w:val="0"/>
    <w:pPr>
      <w:numPr>
        <w:ilvl w:val="1"/>
        <w:numId w:val="0"/>
      </w:numPr>
      <w:autoSpaceDN w:val="0"/>
      <w:outlineLvl w:val="2"/>
    </w:pPr>
  </w:style>
  <w:style w:type="paragraph" w:customStyle="1" w:styleId="58">
    <w:name w:val="附录章标题"/>
    <w:next w:val="47"/>
    <w:qFormat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9">
    <w:name w:val="一级条标题"/>
    <w:basedOn w:val="60"/>
    <w:next w:val="47"/>
    <w:qFormat/>
    <w:uiPriority w:val="0"/>
    <w:pPr>
      <w:outlineLvl w:val="2"/>
    </w:pPr>
  </w:style>
  <w:style w:type="paragraph" w:customStyle="1" w:styleId="60">
    <w:name w:val="章标题"/>
    <w:next w:val="47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1">
    <w:name w:val="前言、引言标题"/>
    <w:next w:val="1"/>
    <w:qFormat/>
    <w:uiPriority w:val="0"/>
    <w:pPr>
      <w:numPr>
        <w:ilvl w:val="0"/>
        <w:numId w:val="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62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63">
    <w:name w:val="三级条标题"/>
    <w:basedOn w:val="64"/>
    <w:next w:val="47"/>
    <w:qFormat/>
    <w:uiPriority w:val="0"/>
    <w:pPr>
      <w:numPr>
        <w:ilvl w:val="4"/>
        <w:numId w:val="4"/>
      </w:numPr>
      <w:outlineLvl w:val="4"/>
    </w:pPr>
  </w:style>
  <w:style w:type="paragraph" w:customStyle="1" w:styleId="64">
    <w:name w:val="二级条标题"/>
    <w:basedOn w:val="59"/>
    <w:next w:val="47"/>
    <w:qFormat/>
    <w:uiPriority w:val="0"/>
    <w:pPr>
      <w:outlineLvl w:val="3"/>
    </w:pPr>
  </w:style>
  <w:style w:type="paragraph" w:customStyle="1" w:styleId="65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66">
    <w:name w:val="附录五级条标题"/>
    <w:basedOn w:val="54"/>
    <w:next w:val="47"/>
    <w:qFormat/>
    <w:uiPriority w:val="0"/>
    <w:pPr>
      <w:numPr>
        <w:numId w:val="0"/>
      </w:numPr>
      <w:outlineLvl w:val="6"/>
    </w:pPr>
  </w:style>
  <w:style w:type="paragraph" w:customStyle="1" w:styleId="6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8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69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7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71">
    <w:name w:val="参考文献、索引标题"/>
    <w:basedOn w:val="61"/>
    <w:next w:val="1"/>
    <w:qFormat/>
    <w:uiPriority w:val="0"/>
    <w:pPr>
      <w:numPr>
        <w:ilvl w:val="0"/>
        <w:numId w:val="0"/>
      </w:numPr>
      <w:spacing w:after="200"/>
    </w:pPr>
    <w:rPr>
      <w:sz w:val="21"/>
    </w:rPr>
  </w:style>
  <w:style w:type="paragraph" w:customStyle="1" w:styleId="72">
    <w:name w:val="发布日期"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3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4">
    <w:name w:val="实施日期"/>
    <w:basedOn w:val="72"/>
    <w:uiPriority w:val="0"/>
    <w:pPr>
      <w:jc w:val="right"/>
    </w:pPr>
  </w:style>
  <w:style w:type="paragraph" w:customStyle="1" w:styleId="75">
    <w:name w:val="封面标准号2"/>
    <w:basedOn w:val="73"/>
    <w:uiPriority w:val="0"/>
    <w:pPr>
      <w:adjustRightInd w:val="0"/>
      <w:spacing w:before="357" w:line="280" w:lineRule="exact"/>
    </w:pPr>
  </w:style>
  <w:style w:type="paragraph" w:customStyle="1" w:styleId="76">
    <w:name w:val="封面标准代替信息"/>
    <w:basedOn w:val="75"/>
    <w:uiPriority w:val="0"/>
    <w:pPr>
      <w:spacing w:before="57"/>
    </w:pPr>
    <w:rPr>
      <w:rFonts w:ascii="宋体"/>
      <w:sz w:val="21"/>
    </w:rPr>
  </w:style>
  <w:style w:type="paragraph" w:customStyle="1" w:styleId="77">
    <w:name w:val="封面标准名称"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8">
    <w:name w:val="封面标准文稿编辑信息"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9">
    <w:name w:val="封面标准文稿类别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80">
    <w:name w:val="封面标准英文名称"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1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82">
    <w:name w:val="封面正文"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3">
    <w:name w:val="附录标识"/>
    <w:basedOn w:val="61"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84">
    <w:name w:val="附录表标题"/>
    <w:next w:val="47"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附录图标题"/>
    <w:next w:val="47"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列项——"/>
    <w:uiPriority w:val="0"/>
    <w:pPr>
      <w:widowControl w:val="0"/>
      <w:numPr>
        <w:ilvl w:val="0"/>
        <w:numId w:val="5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7">
    <w:name w:val="列项·"/>
    <w:uiPriority w:val="0"/>
    <w:pPr>
      <w:numPr>
        <w:ilvl w:val="0"/>
        <w:numId w:val="6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8">
    <w:name w:val="目次、标准名称标题"/>
    <w:basedOn w:val="61"/>
    <w:next w:val="47"/>
    <w:uiPriority w:val="0"/>
    <w:pPr>
      <w:numPr>
        <w:ilvl w:val="0"/>
        <w:numId w:val="0"/>
      </w:numPr>
      <w:spacing w:line="460" w:lineRule="exact"/>
    </w:pPr>
  </w:style>
  <w:style w:type="paragraph" w:customStyle="1" w:styleId="89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0">
    <w:name w:val="三级无标题条"/>
    <w:basedOn w:val="1"/>
    <w:uiPriority w:val="0"/>
    <w:pPr>
      <w:numPr>
        <w:ilvl w:val="4"/>
        <w:numId w:val="2"/>
      </w:numPr>
    </w:pPr>
  </w:style>
  <w:style w:type="paragraph" w:customStyle="1" w:styleId="91">
    <w:name w:val="数字编号列项（二级）"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2">
    <w:name w:val="四级条标题"/>
    <w:basedOn w:val="63"/>
    <w:next w:val="47"/>
    <w:uiPriority w:val="0"/>
    <w:pPr>
      <w:numPr>
        <w:ilvl w:val="4"/>
        <w:numId w:val="0"/>
      </w:numPr>
      <w:outlineLvl w:val="5"/>
    </w:pPr>
  </w:style>
  <w:style w:type="paragraph" w:customStyle="1" w:styleId="93">
    <w:name w:val="四级无标题条"/>
    <w:basedOn w:val="1"/>
    <w:uiPriority w:val="0"/>
    <w:pPr>
      <w:numPr>
        <w:ilvl w:val="5"/>
        <w:numId w:val="2"/>
      </w:numPr>
    </w:pPr>
  </w:style>
  <w:style w:type="paragraph" w:customStyle="1" w:styleId="94">
    <w:name w:val="条文脚注"/>
    <w:basedOn w:val="23"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95">
    <w:name w:val="图表脚注"/>
    <w:next w:val="47"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6">
    <w:name w:val="文献分类号"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7">
    <w:name w:val="无标题条"/>
    <w:next w:val="47"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8">
    <w:name w:val="五级条标题"/>
    <w:basedOn w:val="92"/>
    <w:next w:val="47"/>
    <w:uiPriority w:val="0"/>
    <w:pPr>
      <w:numPr>
        <w:numId w:val="0"/>
      </w:numPr>
      <w:outlineLvl w:val="6"/>
    </w:pPr>
  </w:style>
  <w:style w:type="paragraph" w:customStyle="1" w:styleId="99">
    <w:name w:val="五级无标题条"/>
    <w:basedOn w:val="1"/>
    <w:uiPriority w:val="0"/>
    <w:pPr>
      <w:numPr>
        <w:ilvl w:val="6"/>
        <w:numId w:val="2"/>
      </w:numPr>
    </w:pPr>
  </w:style>
  <w:style w:type="paragraph" w:customStyle="1" w:styleId="100">
    <w:name w:val="一级无标题条"/>
    <w:basedOn w:val="1"/>
    <w:uiPriority w:val="0"/>
  </w:style>
  <w:style w:type="paragraph" w:customStyle="1" w:styleId="101">
    <w:name w:val="正文表标题"/>
    <w:next w:val="47"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2">
    <w:name w:val="正文图标题"/>
    <w:next w:val="47"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注："/>
    <w:next w:val="47"/>
    <w:uiPriority w:val="0"/>
    <w:pPr>
      <w:widowControl w:val="0"/>
      <w:numPr>
        <w:ilvl w:val="0"/>
        <w:numId w:val="9"/>
      </w:numPr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4">
    <w:name w:val="注×："/>
    <w:uiPriority w:val="0"/>
    <w:pPr>
      <w:widowControl w:val="0"/>
      <w:numPr>
        <w:ilvl w:val="0"/>
        <w:numId w:val="10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5">
    <w:name w:val="字母编号列项（一级）"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Char Char Char Char Char Char1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07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08">
    <w:name w:val="_Style 123"/>
    <w:next w:val="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">
    <w:name w:val="修订1"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11">
    <w:name w:val="列出段落2"/>
    <w:basedOn w:val="1"/>
    <w:qFormat/>
    <w:uiPriority w:val="0"/>
    <w:pPr>
      <w:ind w:firstLine="420" w:firstLineChars="200"/>
    </w:pPr>
  </w:style>
  <w:style w:type="character" w:customStyle="1" w:styleId="112">
    <w:name w:val="page number"/>
    <w:uiPriority w:val="0"/>
    <w:rPr>
      <w:rFonts w:ascii="Times New Roman" w:hAnsi="Times New Roman" w:eastAsia="宋体"/>
      <w:sz w:val="18"/>
    </w:rPr>
  </w:style>
  <w:style w:type="character" w:customStyle="1" w:styleId="113">
    <w:name w:val="HTML Definition"/>
    <w:qFormat/>
    <w:uiPriority w:val="0"/>
    <w:rPr>
      <w:i/>
      <w:iCs/>
    </w:rPr>
  </w:style>
  <w:style w:type="character" w:customStyle="1" w:styleId="114">
    <w:name w:val="HTML Typewriter"/>
    <w:qFormat/>
    <w:uiPriority w:val="0"/>
    <w:rPr>
      <w:rFonts w:ascii="Courier New" w:hAnsi="Courier New"/>
      <w:sz w:val="20"/>
      <w:szCs w:val="20"/>
    </w:rPr>
  </w:style>
  <w:style w:type="character" w:customStyle="1" w:styleId="115">
    <w:name w:val="HTML Acronym"/>
    <w:basedOn w:val="26"/>
    <w:uiPriority w:val="0"/>
  </w:style>
  <w:style w:type="character" w:customStyle="1" w:styleId="116">
    <w:name w:val="HTML Variable"/>
    <w:uiPriority w:val="0"/>
    <w:rPr>
      <w:i/>
      <w:iCs/>
    </w:rPr>
  </w:style>
  <w:style w:type="character" w:customStyle="1" w:styleId="117">
    <w:name w:val="HTML Code"/>
    <w:qFormat/>
    <w:uiPriority w:val="0"/>
    <w:rPr>
      <w:rFonts w:ascii="Courier New" w:hAnsi="Courier New"/>
      <w:sz w:val="20"/>
      <w:szCs w:val="20"/>
    </w:rPr>
  </w:style>
  <w:style w:type="character" w:customStyle="1" w:styleId="118">
    <w:name w:val="annotation reference"/>
    <w:qFormat/>
    <w:uiPriority w:val="0"/>
    <w:rPr>
      <w:sz w:val="21"/>
      <w:szCs w:val="21"/>
    </w:rPr>
  </w:style>
  <w:style w:type="character" w:customStyle="1" w:styleId="119">
    <w:name w:val="HTML Cite"/>
    <w:qFormat/>
    <w:uiPriority w:val="0"/>
    <w:rPr>
      <w:i/>
      <w:iCs/>
    </w:rPr>
  </w:style>
  <w:style w:type="character" w:customStyle="1" w:styleId="120">
    <w:name w:val="HTML Keyboard"/>
    <w:uiPriority w:val="0"/>
    <w:rPr>
      <w:rFonts w:ascii="Courier New" w:hAnsi="Courier New"/>
      <w:sz w:val="20"/>
      <w:szCs w:val="20"/>
    </w:rPr>
  </w:style>
  <w:style w:type="character" w:customStyle="1" w:styleId="121">
    <w:name w:val="HTML Sample"/>
    <w:qFormat/>
    <w:uiPriority w:val="0"/>
    <w:rPr>
      <w:rFonts w:ascii="Courier New" w:hAnsi="Courier New"/>
    </w:rPr>
  </w:style>
  <w:style w:type="character" w:customStyle="1" w:styleId="122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12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24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25">
    <w:name w:val="mtitle1"/>
    <w:qFormat/>
    <w:uiPriority w:val="0"/>
    <w:rPr>
      <w:rFonts w:hint="default" w:ascii="ˎ̥" w:hAnsi="ˎ̥"/>
      <w:color w:val="000000"/>
      <w:sz w:val="21"/>
      <w:szCs w:val="21"/>
    </w:rPr>
  </w:style>
  <w:style w:type="character" w:customStyle="1" w:styleId="126">
    <w:name w:val="段 Char Char"/>
    <w:link w:val="47"/>
    <w:semiHidden/>
    <w:qFormat/>
    <w:uiPriority w:val="0"/>
    <w:rPr>
      <w:rFonts w:ascii="宋体"/>
      <w:sz w:val="21"/>
      <w:lang w:val="en-US" w:eastAsia="zh-CN" w:bidi="ar-SA"/>
    </w:rPr>
  </w:style>
  <w:style w:type="character" w:customStyle="1" w:styleId="127">
    <w:name w:val="goog_qs-tidbit-1"/>
    <w:basedOn w:val="26"/>
    <w:qFormat/>
    <w:uiPriority w:val="0"/>
  </w:style>
  <w:style w:type="character" w:customStyle="1" w:styleId="128">
    <w:name w:val="goog_qs-tidbit goog_qs-tidbit-1"/>
    <w:basedOn w:val="26"/>
    <w:qFormat/>
    <w:uiPriority w:val="0"/>
  </w:style>
  <w:style w:type="character" w:customStyle="1" w:styleId="129">
    <w:name w:val="addr_sj"/>
    <w:basedOn w:val="26"/>
    <w:uiPriority w:val="0"/>
    <w:rPr>
      <w:color w:val="AAAAAA"/>
      <w:sz w:val="15"/>
      <w:szCs w:val="15"/>
    </w:rPr>
  </w:style>
  <w:style w:type="character" w:customStyle="1" w:styleId="130">
    <w:name w:val="pushphone"/>
    <w:basedOn w:val="26"/>
    <w:uiPriority w:val="0"/>
    <w:rPr>
      <w:b/>
    </w:rPr>
  </w:style>
  <w:style w:type="character" w:customStyle="1" w:styleId="131">
    <w:name w:val="pushopa"/>
    <w:basedOn w:val="26"/>
    <w:uiPriority w:val="0"/>
  </w:style>
  <w:style w:type="character" w:customStyle="1" w:styleId="132">
    <w:name w:val="suc"/>
    <w:basedOn w:val="26"/>
    <w:uiPriority w:val="0"/>
    <w:rPr>
      <w:color w:val="000000"/>
    </w:rPr>
  </w:style>
  <w:style w:type="character" w:customStyle="1" w:styleId="133">
    <w:name w:val="pushphoneico"/>
    <w:basedOn w:val="26"/>
    <w:uiPriority w:val="0"/>
  </w:style>
  <w:style w:type="character" w:customStyle="1" w:styleId="134">
    <w:name w:val="maxwidth"/>
    <w:basedOn w:val="26"/>
    <w:uiPriority w:val="0"/>
  </w:style>
  <w:style w:type="character" w:customStyle="1" w:styleId="135">
    <w:name w:val="error"/>
    <w:basedOn w:val="26"/>
    <w:uiPriority w:val="0"/>
    <w:rPr>
      <w:color w:val="000000"/>
    </w:rPr>
  </w:style>
  <w:style w:type="character" w:customStyle="1" w:styleId="136">
    <w:name w:val="foldecurrent"/>
    <w:basedOn w:val="26"/>
    <w:uiPriority w:val="0"/>
    <w:rPr>
      <w:color w:val="FFFFFF"/>
      <w:shd w:val="clear" w:fill="278BD7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中国标准研究中心</Company>
  <Pages>2</Pages>
  <Words>202</Words>
  <Characters>223</Characters>
  <Lines>11</Lines>
  <Paragraphs>16</Paragraphs>
  <TotalTime>0</TotalTime>
  <ScaleCrop>false</ScaleCrop>
  <LinksUpToDate>false</LinksUpToDate>
  <CharactersWithSpaces>0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2018-06-08T08:55:00Z</dcterms:created>
  <dc:creator>USER</dc:creator>
  <cp:lastModifiedBy>loud</cp:lastModifiedBy>
  <cp:lastPrinted>2015-09-09T13:55:00Z</cp:lastPrinted>
  <dcterms:modified xsi:type="dcterms:W3CDTF">2020-05-06T08:51:22Z</dcterms:modified>
  <dc:title>小蔗螟检疫鉴定方法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